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D77E5" w14:textId="78788EAF" w:rsidR="00A02D56" w:rsidRPr="004F15C1" w:rsidRDefault="00872366" w:rsidP="00105EC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w:drawing>
          <wp:inline distT="0" distB="0" distL="0" distR="0" wp14:anchorId="4406D373" wp14:editId="6EAACA3F">
            <wp:extent cx="4328239" cy="10668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u_Logo_Barcelona_BlackonWhit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239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D5EC3" w14:textId="77777777" w:rsidR="00427B11" w:rsidRDefault="00427B11" w:rsidP="005B4FB9">
      <w:pPr>
        <w:rPr>
          <w:rFonts w:ascii="Calibri" w:hAnsi="Calibri"/>
          <w:b/>
        </w:rPr>
      </w:pPr>
    </w:p>
    <w:p w14:paraId="043771C4" w14:textId="77777777" w:rsidR="008A2BFB" w:rsidRPr="00D84B5A" w:rsidRDefault="00651F23" w:rsidP="00AB35E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J</w:t>
      </w:r>
      <w:r w:rsidR="00C140C8">
        <w:rPr>
          <w:rFonts w:ascii="Calibri" w:hAnsi="Calibri"/>
          <w:b/>
        </w:rPr>
        <w:t>OB DESCRIPTION</w:t>
      </w:r>
    </w:p>
    <w:p w14:paraId="43A03870" w14:textId="77777777" w:rsidR="00C7756A" w:rsidRPr="00D84B5A" w:rsidRDefault="00C7756A" w:rsidP="00C7756A">
      <w:pPr>
        <w:jc w:val="center"/>
        <w:rPr>
          <w:rFonts w:ascii="Calibri" w:hAnsi="Calibri"/>
          <w:b/>
        </w:rPr>
      </w:pPr>
    </w:p>
    <w:tbl>
      <w:tblPr>
        <w:tblW w:w="9904" w:type="dxa"/>
        <w:tblLook w:val="04A0" w:firstRow="1" w:lastRow="0" w:firstColumn="1" w:lastColumn="0" w:noHBand="0" w:noVBand="1"/>
      </w:tblPr>
      <w:tblGrid>
        <w:gridCol w:w="1621"/>
        <w:gridCol w:w="2807"/>
        <w:gridCol w:w="2448"/>
        <w:gridCol w:w="3028"/>
      </w:tblGrid>
      <w:tr w:rsidR="00235FDC" w:rsidRPr="007D712B" w14:paraId="488D6C78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A1F07C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Location:</w:t>
            </w:r>
          </w:p>
        </w:tc>
        <w:tc>
          <w:tcPr>
            <w:tcW w:w="2807" w:type="dxa"/>
            <w:vAlign w:val="bottom"/>
          </w:tcPr>
          <w:p w14:paraId="0393B00C" w14:textId="74A0147C" w:rsidR="00235FDC" w:rsidRPr="007D712B" w:rsidRDefault="00872366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Nobu Hotel Barcelona</w:t>
            </w:r>
          </w:p>
        </w:tc>
        <w:tc>
          <w:tcPr>
            <w:tcW w:w="2448" w:type="dxa"/>
            <w:vAlign w:val="bottom"/>
          </w:tcPr>
          <w:p w14:paraId="53D57E85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 w:val="restart"/>
            <w:vAlign w:val="bottom"/>
          </w:tcPr>
          <w:p w14:paraId="40639D11" w14:textId="3CC3273A" w:rsidR="00235FDC" w:rsidRPr="00A3410E" w:rsidRDefault="00BA0DA8" w:rsidP="009B4C6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F&amp;B Director</w:t>
            </w:r>
          </w:p>
        </w:tc>
      </w:tr>
      <w:tr w:rsidR="00235FDC" w:rsidRPr="007D712B" w14:paraId="2F3F12BA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870285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Department:</w:t>
            </w:r>
          </w:p>
        </w:tc>
        <w:tc>
          <w:tcPr>
            <w:tcW w:w="2807" w:type="dxa"/>
            <w:vAlign w:val="bottom"/>
          </w:tcPr>
          <w:p w14:paraId="7A789ABB" w14:textId="5B516E76" w:rsidR="00235FDC" w:rsidRPr="007D712B" w:rsidRDefault="000A47D7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F&amp;B</w:t>
            </w:r>
          </w:p>
        </w:tc>
        <w:tc>
          <w:tcPr>
            <w:tcW w:w="2448" w:type="dxa"/>
            <w:vAlign w:val="bottom"/>
          </w:tcPr>
          <w:p w14:paraId="7FD4DFDB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/>
            <w:vAlign w:val="bottom"/>
          </w:tcPr>
          <w:p w14:paraId="249CD25D" w14:textId="77777777" w:rsidR="00235FDC" w:rsidRPr="007D712B" w:rsidRDefault="00235FDC" w:rsidP="009E6CD0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D7D40" w:rsidRPr="007D712B" w14:paraId="7F1F7D40" w14:textId="77777777" w:rsidTr="00887066">
        <w:trPr>
          <w:trHeight w:val="333"/>
        </w:trPr>
        <w:tc>
          <w:tcPr>
            <w:tcW w:w="1621" w:type="dxa"/>
            <w:vAlign w:val="bottom"/>
          </w:tcPr>
          <w:p w14:paraId="21BE345A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Position:</w:t>
            </w:r>
          </w:p>
        </w:tc>
        <w:tc>
          <w:tcPr>
            <w:tcW w:w="2807" w:type="dxa"/>
            <w:vAlign w:val="center"/>
          </w:tcPr>
          <w:p w14:paraId="18EB1ED0" w14:textId="6652A4EC" w:rsidR="00FD7D40" w:rsidRPr="00FD7D40" w:rsidRDefault="002A7DA6" w:rsidP="00FD7D40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Minibar attendant</w:t>
            </w:r>
          </w:p>
        </w:tc>
        <w:tc>
          <w:tcPr>
            <w:tcW w:w="2448" w:type="dxa"/>
            <w:vAlign w:val="bottom"/>
          </w:tcPr>
          <w:p w14:paraId="0F09DB4C" w14:textId="77777777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028" w:type="dxa"/>
            <w:vMerge/>
            <w:vAlign w:val="bottom"/>
          </w:tcPr>
          <w:p w14:paraId="082E9BE6" w14:textId="77777777" w:rsidR="00FD7D40" w:rsidRPr="007D712B" w:rsidRDefault="00FD7D40" w:rsidP="00FD7D4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FD7D40" w:rsidRPr="007D712B" w14:paraId="3F4DC57B" w14:textId="77777777" w:rsidTr="00D96569">
        <w:trPr>
          <w:trHeight w:val="360"/>
        </w:trPr>
        <w:tc>
          <w:tcPr>
            <w:tcW w:w="1621" w:type="dxa"/>
            <w:vAlign w:val="bottom"/>
          </w:tcPr>
          <w:p w14:paraId="7614F104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Reports to:</w:t>
            </w:r>
          </w:p>
        </w:tc>
        <w:tc>
          <w:tcPr>
            <w:tcW w:w="2807" w:type="dxa"/>
            <w:vAlign w:val="bottom"/>
          </w:tcPr>
          <w:p w14:paraId="1C6F0E88" w14:textId="434E4E78" w:rsidR="00FD7D40" w:rsidRPr="00A3410E" w:rsidRDefault="002C087E" w:rsidP="00FD7D40">
            <w:pPr>
              <w:rPr>
                <w:rFonts w:ascii="Calibri" w:hAnsi="Calibri"/>
                <w:sz w:val="20"/>
                <w:szCs w:val="20"/>
              </w:rPr>
            </w:pPr>
            <w:r w:rsidRPr="002C087E">
              <w:rPr>
                <w:rFonts w:ascii="Calibri" w:hAnsi="Calibri"/>
                <w:sz w:val="20"/>
                <w:szCs w:val="20"/>
              </w:rPr>
              <w:t>Breakfast Manager</w:t>
            </w:r>
            <w:r w:rsidR="00BA0DA8">
              <w:rPr>
                <w:rFonts w:ascii="Calibri" w:hAnsi="Calibri"/>
                <w:sz w:val="20"/>
                <w:szCs w:val="20"/>
              </w:rPr>
              <w:t>/ Banqueting Manager</w:t>
            </w:r>
          </w:p>
        </w:tc>
        <w:tc>
          <w:tcPr>
            <w:tcW w:w="2448" w:type="dxa"/>
            <w:vAlign w:val="bottom"/>
          </w:tcPr>
          <w:p w14:paraId="6B8D366B" w14:textId="693CA355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D712B">
              <w:rPr>
                <w:rFonts w:ascii="Calibri" w:hAnsi="Calibri"/>
                <w:b/>
                <w:sz w:val="20"/>
                <w:szCs w:val="20"/>
              </w:rPr>
              <w:t>Additional Reporting Lines:</w:t>
            </w:r>
          </w:p>
        </w:tc>
        <w:tc>
          <w:tcPr>
            <w:tcW w:w="3028" w:type="dxa"/>
            <w:vMerge/>
          </w:tcPr>
          <w:p w14:paraId="236D9DDC" w14:textId="77777777" w:rsidR="00FD7D40" w:rsidRPr="007D712B" w:rsidRDefault="00FD7D40" w:rsidP="00FD7D4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259DE13E" w14:textId="77777777" w:rsidR="00C7756A" w:rsidRPr="00D84B5A" w:rsidRDefault="00C7756A" w:rsidP="00235FDC">
      <w:pPr>
        <w:pBdr>
          <w:bottom w:val="single" w:sz="4" w:space="0" w:color="000000"/>
        </w:pBdr>
        <w:rPr>
          <w:rFonts w:ascii="Calibri" w:hAnsi="Calibri"/>
          <w:color w:val="FF0000"/>
          <w:sz w:val="20"/>
          <w:szCs w:val="20"/>
        </w:rPr>
      </w:pPr>
    </w:p>
    <w:p w14:paraId="34D6CE08" w14:textId="77777777" w:rsidR="00C7756A" w:rsidRPr="00D84B5A" w:rsidRDefault="00C7756A" w:rsidP="00C7756A">
      <w:pPr>
        <w:rPr>
          <w:rFonts w:ascii="Calibri" w:hAnsi="Calibri"/>
          <w:color w:val="FF0000"/>
          <w:sz w:val="20"/>
          <w:szCs w:val="20"/>
        </w:rPr>
      </w:pPr>
    </w:p>
    <w:p w14:paraId="01F9AD6E" w14:textId="71E6C07A" w:rsidR="00FB1B8A" w:rsidRPr="00397070" w:rsidRDefault="00454D71" w:rsidP="00CC7C07">
      <w:pPr>
        <w:tabs>
          <w:tab w:val="left" w:pos="1785"/>
        </w:tabs>
        <w:spacing w:after="120"/>
        <w:rPr>
          <w:rFonts w:ascii="Calibri" w:hAnsi="Calibri" w:cs="Arial"/>
          <w:b/>
          <w:u w:val="single"/>
        </w:rPr>
      </w:pPr>
      <w:r w:rsidRPr="00397070">
        <w:rPr>
          <w:rFonts w:ascii="Calibri" w:hAnsi="Calibri" w:cs="Arial"/>
          <w:b/>
          <w:u w:val="single"/>
        </w:rPr>
        <w:t>Job Summary</w:t>
      </w:r>
    </w:p>
    <w:p w14:paraId="15908985" w14:textId="4283F054" w:rsidR="006854EF" w:rsidRDefault="00F02669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F02669">
        <w:rPr>
          <w:rFonts w:ascii="Calibri" w:hAnsi="Calibri" w:cs="Arial"/>
          <w:bCs/>
          <w:sz w:val="22"/>
          <w:szCs w:val="22"/>
        </w:rPr>
        <w:t>The minibar attendant will be in charge of making the minibars always following the parameters that will be previously given. He/she must learn and apply the company's standards, using the mobile application that we use for its management.</w:t>
      </w:r>
    </w:p>
    <w:p w14:paraId="2A1EB950" w14:textId="77777777" w:rsidR="006854EF" w:rsidRDefault="006854EF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</w:p>
    <w:p w14:paraId="001A6410" w14:textId="64F87148" w:rsidR="00454D71" w:rsidRPr="00397070" w:rsidRDefault="00454D71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u w:val="single"/>
        </w:rPr>
      </w:pPr>
      <w:r w:rsidRPr="00397070">
        <w:rPr>
          <w:rFonts w:ascii="Calibri" w:hAnsi="Calibri" w:cs="Arial"/>
          <w:b/>
          <w:u w:val="single"/>
        </w:rPr>
        <w:t>Essential Functions</w:t>
      </w:r>
    </w:p>
    <w:p w14:paraId="379C78CB" w14:textId="520CE2D4" w:rsidR="00D31235" w:rsidRPr="00E714D7" w:rsidRDefault="00D31235" w:rsidP="007D35C2">
      <w:pPr>
        <w:pStyle w:val="Prrafodelista"/>
        <w:numPr>
          <w:ilvl w:val="0"/>
          <w:numId w:val="3"/>
        </w:numPr>
        <w:tabs>
          <w:tab w:val="left" w:pos="720"/>
          <w:tab w:val="left" w:pos="5040"/>
          <w:tab w:val="left" w:pos="6300"/>
        </w:tabs>
        <w:spacing w:after="120" w:line="360" w:lineRule="auto"/>
        <w:rPr>
          <w:rFonts w:ascii="Calibri" w:hAnsi="Calibri" w:cs="Arial"/>
          <w:bCs/>
          <w:sz w:val="22"/>
          <w:szCs w:val="22"/>
        </w:rPr>
      </w:pPr>
      <w:r w:rsidRPr="00E714D7">
        <w:rPr>
          <w:rFonts w:ascii="Calibri" w:hAnsi="Calibri" w:cs="Arial"/>
          <w:bCs/>
          <w:sz w:val="22"/>
          <w:szCs w:val="22"/>
        </w:rPr>
        <w:t>Checking, refilling and cleaning of the minibars in the rooms.</w:t>
      </w:r>
    </w:p>
    <w:p w14:paraId="08D2DABE" w14:textId="17315B4C" w:rsidR="00D31235" w:rsidRPr="00E714D7" w:rsidRDefault="00D31235" w:rsidP="007D35C2">
      <w:pPr>
        <w:pStyle w:val="Prrafodelista"/>
        <w:numPr>
          <w:ilvl w:val="0"/>
          <w:numId w:val="3"/>
        </w:numPr>
        <w:tabs>
          <w:tab w:val="left" w:pos="720"/>
          <w:tab w:val="left" w:pos="5040"/>
          <w:tab w:val="left" w:pos="6300"/>
        </w:tabs>
        <w:spacing w:after="120" w:line="360" w:lineRule="auto"/>
        <w:rPr>
          <w:rFonts w:ascii="Calibri" w:hAnsi="Calibri" w:cs="Arial"/>
          <w:bCs/>
          <w:sz w:val="22"/>
          <w:szCs w:val="22"/>
        </w:rPr>
      </w:pPr>
      <w:r w:rsidRPr="00E714D7">
        <w:rPr>
          <w:rFonts w:ascii="Calibri" w:hAnsi="Calibri" w:cs="Arial"/>
          <w:bCs/>
          <w:sz w:val="22"/>
          <w:szCs w:val="22"/>
        </w:rPr>
        <w:t>Management of the mobile application.</w:t>
      </w:r>
    </w:p>
    <w:p w14:paraId="1C1E5A15" w14:textId="02C3A4B9" w:rsidR="00D31235" w:rsidRPr="00E714D7" w:rsidRDefault="00D31235" w:rsidP="007D35C2">
      <w:pPr>
        <w:pStyle w:val="Prrafodelista"/>
        <w:numPr>
          <w:ilvl w:val="0"/>
          <w:numId w:val="3"/>
        </w:numPr>
        <w:tabs>
          <w:tab w:val="left" w:pos="720"/>
          <w:tab w:val="left" w:pos="5040"/>
          <w:tab w:val="left" w:pos="6300"/>
        </w:tabs>
        <w:spacing w:after="120" w:line="360" w:lineRule="auto"/>
        <w:rPr>
          <w:rFonts w:ascii="Calibri" w:hAnsi="Calibri" w:cs="Arial"/>
          <w:bCs/>
          <w:sz w:val="22"/>
          <w:szCs w:val="22"/>
        </w:rPr>
      </w:pPr>
      <w:r w:rsidRPr="00E714D7">
        <w:rPr>
          <w:rFonts w:ascii="Calibri" w:hAnsi="Calibri" w:cs="Arial"/>
          <w:bCs/>
          <w:sz w:val="22"/>
          <w:szCs w:val="22"/>
        </w:rPr>
        <w:t xml:space="preserve">Stock control in the minibar storage plants. </w:t>
      </w:r>
    </w:p>
    <w:p w14:paraId="3976AF22" w14:textId="50CF37C5" w:rsidR="006854EF" w:rsidRPr="000063AB" w:rsidRDefault="00D31235" w:rsidP="00454D71">
      <w:pPr>
        <w:pStyle w:val="Prrafodelista"/>
        <w:numPr>
          <w:ilvl w:val="0"/>
          <w:numId w:val="3"/>
        </w:numPr>
        <w:tabs>
          <w:tab w:val="left" w:pos="720"/>
          <w:tab w:val="left" w:pos="5040"/>
          <w:tab w:val="left" w:pos="6300"/>
        </w:tabs>
        <w:spacing w:after="120" w:line="360" w:lineRule="auto"/>
        <w:rPr>
          <w:rFonts w:ascii="Calibri" w:hAnsi="Calibri" w:cs="Arial"/>
          <w:bCs/>
          <w:sz w:val="22"/>
          <w:szCs w:val="22"/>
        </w:rPr>
      </w:pPr>
      <w:r w:rsidRPr="00E714D7">
        <w:rPr>
          <w:rFonts w:ascii="Calibri" w:hAnsi="Calibri" w:cs="Arial"/>
          <w:bCs/>
          <w:sz w:val="22"/>
          <w:szCs w:val="22"/>
        </w:rPr>
        <w:t>Transport of the minibar trolley.</w:t>
      </w:r>
    </w:p>
    <w:p w14:paraId="30261C61" w14:textId="69032A32" w:rsidR="00454D71" w:rsidRPr="00456554" w:rsidRDefault="00454D71" w:rsidP="00454D71">
      <w:pPr>
        <w:tabs>
          <w:tab w:val="left" w:pos="720"/>
          <w:tab w:val="left" w:pos="5040"/>
          <w:tab w:val="left" w:pos="6300"/>
        </w:tabs>
        <w:spacing w:after="120" w:line="360" w:lineRule="auto"/>
        <w:rPr>
          <w:rFonts w:ascii="Calibri" w:hAnsi="Calibri" w:cs="Arial"/>
          <w:b/>
          <w:sz w:val="22"/>
          <w:szCs w:val="22"/>
          <w:u w:val="single"/>
        </w:rPr>
      </w:pPr>
      <w:r w:rsidRPr="00456554">
        <w:rPr>
          <w:rFonts w:ascii="Calibri" w:hAnsi="Calibri" w:cs="Arial"/>
          <w:b/>
          <w:sz w:val="22"/>
          <w:szCs w:val="22"/>
          <w:u w:val="single"/>
        </w:rPr>
        <w:t>Requirements:</w:t>
      </w:r>
    </w:p>
    <w:p w14:paraId="411B9380" w14:textId="052578CD" w:rsidR="00454D71" w:rsidRPr="00E12DD7" w:rsidRDefault="00454D71" w:rsidP="007D35C2">
      <w:pPr>
        <w:pStyle w:val="JobD"/>
        <w:numPr>
          <w:ilvl w:val="0"/>
          <w:numId w:val="2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E12DD7">
        <w:rPr>
          <w:rFonts w:ascii="Calibri" w:hAnsi="Calibri"/>
          <w:b/>
          <w:bCs/>
          <w:sz w:val="22"/>
          <w:szCs w:val="22"/>
        </w:rPr>
        <w:t>Education:</w:t>
      </w:r>
      <w:r w:rsidRPr="00E12DD7">
        <w:rPr>
          <w:rFonts w:ascii="Calibri" w:hAnsi="Calibri"/>
          <w:sz w:val="22"/>
          <w:szCs w:val="22"/>
        </w:rPr>
        <w:t xml:space="preserve"> </w:t>
      </w:r>
      <w:r w:rsidR="008C3C06" w:rsidRPr="008C3C06">
        <w:rPr>
          <w:rFonts w:ascii="Calibri" w:hAnsi="Calibri"/>
          <w:sz w:val="22"/>
          <w:szCs w:val="22"/>
        </w:rPr>
        <w:t xml:space="preserve"> </w:t>
      </w:r>
      <w:r w:rsidR="008C3C06">
        <w:rPr>
          <w:rFonts w:ascii="Calibri" w:hAnsi="Calibri"/>
          <w:sz w:val="22"/>
          <w:szCs w:val="22"/>
        </w:rPr>
        <w:t>High school diploma</w:t>
      </w:r>
      <w:r w:rsidR="008C3C06" w:rsidRPr="008C3C06">
        <w:rPr>
          <w:rFonts w:ascii="Calibri" w:hAnsi="Calibri"/>
          <w:sz w:val="22"/>
          <w:szCs w:val="22"/>
        </w:rPr>
        <w:t>, bachelor's degree or equivalent vocational training certificate.</w:t>
      </w:r>
    </w:p>
    <w:p w14:paraId="60899ED4" w14:textId="77777777" w:rsidR="00E174EC" w:rsidRDefault="00454D71" w:rsidP="007D35C2">
      <w:pPr>
        <w:pStyle w:val="JobD"/>
        <w:numPr>
          <w:ilvl w:val="0"/>
          <w:numId w:val="2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E174EC">
        <w:rPr>
          <w:rFonts w:ascii="Calibri" w:hAnsi="Calibri"/>
          <w:b/>
          <w:bCs/>
          <w:sz w:val="22"/>
          <w:szCs w:val="22"/>
        </w:rPr>
        <w:t>Experience:</w:t>
      </w:r>
      <w:r w:rsidR="00DE6DC3" w:rsidRPr="00DE6DC3">
        <w:t xml:space="preserve"> </w:t>
      </w:r>
      <w:r w:rsidR="00DE6DC3" w:rsidRPr="00E174EC">
        <w:rPr>
          <w:rFonts w:ascii="Calibri" w:hAnsi="Calibri"/>
          <w:sz w:val="22"/>
          <w:szCs w:val="22"/>
        </w:rPr>
        <w:t>One year of previous experience in similar position is an asset.</w:t>
      </w:r>
      <w:r w:rsidR="00E174EC" w:rsidRPr="00E174EC">
        <w:t xml:space="preserve"> </w:t>
      </w:r>
      <w:r w:rsidR="00E174EC" w:rsidRPr="00E174EC">
        <w:rPr>
          <w:rFonts w:ascii="Calibri" w:hAnsi="Calibri"/>
          <w:sz w:val="22"/>
          <w:szCs w:val="22"/>
        </w:rPr>
        <w:t>Knowledge of stock control is required.</w:t>
      </w:r>
    </w:p>
    <w:p w14:paraId="439122F4" w14:textId="22FD0A87" w:rsidR="00454D71" w:rsidRPr="00E174EC" w:rsidRDefault="00454D71" w:rsidP="007D35C2">
      <w:pPr>
        <w:pStyle w:val="JobD"/>
        <w:numPr>
          <w:ilvl w:val="0"/>
          <w:numId w:val="2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E174EC">
        <w:rPr>
          <w:rFonts w:ascii="Calibri" w:hAnsi="Calibri"/>
          <w:b/>
          <w:bCs/>
          <w:sz w:val="22"/>
          <w:szCs w:val="22"/>
        </w:rPr>
        <w:t>Communication:</w:t>
      </w:r>
      <w:r w:rsidR="00362FEE" w:rsidRPr="00E174EC">
        <w:rPr>
          <w:rFonts w:ascii="Calibri" w:hAnsi="Calibri"/>
          <w:sz w:val="22"/>
          <w:szCs w:val="22"/>
        </w:rPr>
        <w:t xml:space="preserve"> Ability to speak and understand Spanish. </w:t>
      </w:r>
      <w:r w:rsidR="007A1086" w:rsidRPr="00E174EC">
        <w:rPr>
          <w:rFonts w:ascii="Calibri" w:hAnsi="Calibri"/>
          <w:sz w:val="22"/>
          <w:szCs w:val="22"/>
        </w:rPr>
        <w:t>Other languages are positively valued.</w:t>
      </w:r>
    </w:p>
    <w:p w14:paraId="31F6CCCC" w14:textId="27B73B41" w:rsidR="00454D71" w:rsidRPr="00183489" w:rsidRDefault="00454D71" w:rsidP="007D35C2">
      <w:pPr>
        <w:pStyle w:val="JobD"/>
        <w:numPr>
          <w:ilvl w:val="0"/>
          <w:numId w:val="2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183489">
        <w:rPr>
          <w:rFonts w:ascii="Calibri" w:hAnsi="Calibri"/>
          <w:b/>
          <w:bCs/>
          <w:sz w:val="22"/>
          <w:szCs w:val="22"/>
        </w:rPr>
        <w:t>Skills:</w:t>
      </w:r>
      <w:r w:rsidRPr="00183489">
        <w:rPr>
          <w:rFonts w:ascii="Calibri" w:hAnsi="Calibri"/>
          <w:sz w:val="22"/>
          <w:szCs w:val="22"/>
        </w:rPr>
        <w:t xml:space="preserve"> </w:t>
      </w:r>
      <w:r w:rsidR="007D35C2" w:rsidRPr="007D35C2">
        <w:rPr>
          <w:rFonts w:ascii="Calibri" w:hAnsi="Calibri"/>
          <w:sz w:val="22"/>
          <w:szCs w:val="22"/>
        </w:rPr>
        <w:t>Flexibility. Emotional intelligence. Assertive communication. Commitment. Responsibility. Good non-verbal communication. Initiative. Proactivity. Integrity.</w:t>
      </w:r>
    </w:p>
    <w:p w14:paraId="641B8600" w14:textId="77777777" w:rsidR="00454D71" w:rsidRPr="00430935" w:rsidRDefault="00454D71" w:rsidP="007D35C2">
      <w:pPr>
        <w:pStyle w:val="JobD"/>
        <w:numPr>
          <w:ilvl w:val="0"/>
          <w:numId w:val="2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Grooming:</w:t>
      </w:r>
      <w:r w:rsidRPr="00BB1A5B">
        <w:rPr>
          <w:rFonts w:ascii="Calibri" w:hAnsi="Calibri"/>
          <w:sz w:val="22"/>
          <w:szCs w:val="22"/>
        </w:rPr>
        <w:t xml:space="preserve"> </w:t>
      </w:r>
      <w:r w:rsidRPr="00430935">
        <w:rPr>
          <w:rFonts w:ascii="Calibri" w:hAnsi="Calibri"/>
          <w:sz w:val="22"/>
          <w:szCs w:val="22"/>
        </w:rPr>
        <w:t>All Nobu Hotel Barcelona employees are expected to adapt while maintaining a groomed appearance following the company's standards. (Appearance &amp; Grooming Nobu Hotel Barcelona)</w:t>
      </w:r>
    </w:p>
    <w:p w14:paraId="0EF08A5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02767968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61C3AF7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40ED856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88E3FD0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456554">
        <w:rPr>
          <w:rFonts w:ascii="Calibri" w:hAnsi="Calibri"/>
          <w:sz w:val="22"/>
          <w:szCs w:val="22"/>
        </w:rPr>
        <w:t xml:space="preserve">I HAVE READ AND UNDERSTAND THE INFORMATION IN THE JOB DESCRIPTION AND HEREBY REPRESENT THAT I AM ABLE TO PERFORM THE ESSENTIAL FUNCTIONS OF THE JOB </w:t>
      </w:r>
      <w:r w:rsidRPr="00087E92">
        <w:rPr>
          <w:rFonts w:ascii="Calibri" w:hAnsi="Calibri"/>
          <w:sz w:val="22"/>
          <w:szCs w:val="22"/>
        </w:rPr>
        <w:t xml:space="preserve">AND MEET ALL JOB </w:t>
      </w:r>
      <w:r w:rsidRPr="00087E92">
        <w:rPr>
          <w:rFonts w:ascii="Calibri" w:hAnsi="Calibri"/>
          <w:sz w:val="22"/>
          <w:szCs w:val="22"/>
        </w:rPr>
        <w:lastRenderedPageBreak/>
        <w:t>REQUIREMENTS.</w:t>
      </w:r>
    </w:p>
    <w:p w14:paraId="6432FDC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33DC43C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39DF396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2D53FF4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A033CB2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293C5653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0AC889F1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A60A995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79569A75" w14:textId="77777777" w:rsidR="00454D71" w:rsidRPr="00A74C77" w:rsidRDefault="00454D71" w:rsidP="00454D71">
      <w:pPr>
        <w:rPr>
          <w:rFonts w:ascii="Calibri" w:hAnsi="Calibri" w:cs="Arial"/>
          <w:sz w:val="18"/>
          <w:szCs w:val="18"/>
        </w:rPr>
      </w:pPr>
      <w:r w:rsidRPr="00A74C77">
        <w:rPr>
          <w:rFonts w:ascii="Calibri" w:hAnsi="Calibri" w:cs="Arial"/>
          <w:sz w:val="18"/>
          <w:szCs w:val="18"/>
        </w:rPr>
        <w:t>_________________________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>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 xml:space="preserve">       ___________</w:t>
      </w:r>
    </w:p>
    <w:p w14:paraId="0A7078D6" w14:textId="77777777" w:rsidR="00454D71" w:rsidRPr="00346B48" w:rsidRDefault="00454D71" w:rsidP="00454D71">
      <w:pPr>
        <w:rPr>
          <w:rFonts w:ascii="Calibri" w:hAnsi="Calibri" w:cs="Arial"/>
          <w:sz w:val="18"/>
          <w:szCs w:val="18"/>
        </w:rPr>
      </w:pPr>
      <w:r w:rsidRPr="00EA6BE8">
        <w:rPr>
          <w:rFonts w:ascii="Calibri" w:hAnsi="Calibri" w:cs="Arial"/>
          <w:sz w:val="18"/>
          <w:szCs w:val="18"/>
        </w:rPr>
        <w:t xml:space="preserve"> Responsible Signature</w:t>
      </w:r>
      <w:r>
        <w:rPr>
          <w:rFonts w:ascii="Calibri" w:hAnsi="Calibri" w:cs="Arial"/>
          <w:sz w:val="18"/>
          <w:szCs w:val="18"/>
        </w:rPr>
        <w:t xml:space="preserve"> and name </w:t>
      </w:r>
      <w:r>
        <w:rPr>
          <w:rFonts w:ascii="Calibri" w:hAnsi="Calibri" w:cs="Arial"/>
          <w:sz w:val="18"/>
          <w:szCs w:val="18"/>
        </w:rPr>
        <w:tab/>
        <w:t xml:space="preserve">                      Employee Signature</w:t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  <w:t>Date</w:t>
      </w:r>
    </w:p>
    <w:p w14:paraId="17D866D0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63ECEE76" w14:textId="77777777" w:rsidR="00454D71" w:rsidRPr="00BD0020" w:rsidRDefault="00454D71" w:rsidP="00454D71">
      <w:pPr>
        <w:rPr>
          <w:rFonts w:ascii="Calibri" w:hAnsi="Calibri" w:cs="Arial"/>
          <w:b/>
          <w:color w:val="000000"/>
          <w:sz w:val="18"/>
          <w:szCs w:val="18"/>
        </w:rPr>
      </w:pPr>
    </w:p>
    <w:p w14:paraId="120CAF07" w14:textId="18432701" w:rsidR="00BD0020" w:rsidRPr="00454D71" w:rsidRDefault="00BD0020" w:rsidP="00EA6BE8">
      <w:pPr>
        <w:rPr>
          <w:rFonts w:ascii="Calibri" w:hAnsi="Calibri" w:cs="Arial"/>
          <w:sz w:val="18"/>
          <w:szCs w:val="18"/>
        </w:rPr>
      </w:pPr>
    </w:p>
    <w:sectPr w:rsidR="00BD0020" w:rsidRPr="00454D71" w:rsidSect="00DF4DBA">
      <w:footnotePr>
        <w:pos w:val="beneathText"/>
      </w:footnotePr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25BC62BA"/>
    <w:multiLevelType w:val="hybridMultilevel"/>
    <w:tmpl w:val="B0F4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F2983"/>
    <w:multiLevelType w:val="hybridMultilevel"/>
    <w:tmpl w:val="A4C220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730829">
    <w:abstractNumId w:val="0"/>
  </w:num>
  <w:num w:numId="2" w16cid:durableId="1166821320">
    <w:abstractNumId w:val="5"/>
  </w:num>
  <w:num w:numId="3" w16cid:durableId="45517526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F0"/>
    <w:rsid w:val="0000633A"/>
    <w:rsid w:val="000063AB"/>
    <w:rsid w:val="000101E8"/>
    <w:rsid w:val="000152BD"/>
    <w:rsid w:val="00017619"/>
    <w:rsid w:val="00027DAD"/>
    <w:rsid w:val="000348E4"/>
    <w:rsid w:val="00043D66"/>
    <w:rsid w:val="000553A9"/>
    <w:rsid w:val="000745F7"/>
    <w:rsid w:val="0007515A"/>
    <w:rsid w:val="000804DE"/>
    <w:rsid w:val="00091760"/>
    <w:rsid w:val="00096E29"/>
    <w:rsid w:val="000A47D7"/>
    <w:rsid w:val="000B3BCE"/>
    <w:rsid w:val="000D0EDA"/>
    <w:rsid w:val="000D566B"/>
    <w:rsid w:val="000E5577"/>
    <w:rsid w:val="000E762D"/>
    <w:rsid w:val="00105EC6"/>
    <w:rsid w:val="001116CB"/>
    <w:rsid w:val="00112C7F"/>
    <w:rsid w:val="00113BC5"/>
    <w:rsid w:val="00117B9C"/>
    <w:rsid w:val="001354E6"/>
    <w:rsid w:val="001656A8"/>
    <w:rsid w:val="00170AA4"/>
    <w:rsid w:val="00183113"/>
    <w:rsid w:val="00183489"/>
    <w:rsid w:val="00190265"/>
    <w:rsid w:val="001A44ED"/>
    <w:rsid w:val="001C386C"/>
    <w:rsid w:val="00200933"/>
    <w:rsid w:val="00200E25"/>
    <w:rsid w:val="00215476"/>
    <w:rsid w:val="0021573C"/>
    <w:rsid w:val="002227B2"/>
    <w:rsid w:val="00235FDC"/>
    <w:rsid w:val="002422A4"/>
    <w:rsid w:val="00246520"/>
    <w:rsid w:val="00253C11"/>
    <w:rsid w:val="00274BB7"/>
    <w:rsid w:val="00281699"/>
    <w:rsid w:val="00283B20"/>
    <w:rsid w:val="00290E80"/>
    <w:rsid w:val="002966CE"/>
    <w:rsid w:val="002A7DA6"/>
    <w:rsid w:val="002B0278"/>
    <w:rsid w:val="002C087E"/>
    <w:rsid w:val="002C0FC2"/>
    <w:rsid w:val="002C1194"/>
    <w:rsid w:val="002C3DB0"/>
    <w:rsid w:val="002C7B68"/>
    <w:rsid w:val="002E0CF6"/>
    <w:rsid w:val="002F2CFC"/>
    <w:rsid w:val="00311B24"/>
    <w:rsid w:val="00323BE2"/>
    <w:rsid w:val="00324CF3"/>
    <w:rsid w:val="00324F9D"/>
    <w:rsid w:val="00327F3F"/>
    <w:rsid w:val="0033524D"/>
    <w:rsid w:val="0034011D"/>
    <w:rsid w:val="0034329B"/>
    <w:rsid w:val="0035187D"/>
    <w:rsid w:val="00362FEE"/>
    <w:rsid w:val="00371E93"/>
    <w:rsid w:val="0037796B"/>
    <w:rsid w:val="00380528"/>
    <w:rsid w:val="00381DF0"/>
    <w:rsid w:val="003957F7"/>
    <w:rsid w:val="00397070"/>
    <w:rsid w:val="003A7BC4"/>
    <w:rsid w:val="003B40A0"/>
    <w:rsid w:val="003B5B7F"/>
    <w:rsid w:val="003B6625"/>
    <w:rsid w:val="003D0ACA"/>
    <w:rsid w:val="003F43FD"/>
    <w:rsid w:val="003F5512"/>
    <w:rsid w:val="003F5F7E"/>
    <w:rsid w:val="003F6221"/>
    <w:rsid w:val="00413D0A"/>
    <w:rsid w:val="00421BDE"/>
    <w:rsid w:val="00427798"/>
    <w:rsid w:val="00427B11"/>
    <w:rsid w:val="004373B6"/>
    <w:rsid w:val="004501E8"/>
    <w:rsid w:val="004506B2"/>
    <w:rsid w:val="00451F4B"/>
    <w:rsid w:val="00454D71"/>
    <w:rsid w:val="00457444"/>
    <w:rsid w:val="004628E6"/>
    <w:rsid w:val="0047038A"/>
    <w:rsid w:val="0048036C"/>
    <w:rsid w:val="00481F20"/>
    <w:rsid w:val="00481FD5"/>
    <w:rsid w:val="00483FCF"/>
    <w:rsid w:val="00484A2D"/>
    <w:rsid w:val="004C79D5"/>
    <w:rsid w:val="004D1CE8"/>
    <w:rsid w:val="004D6088"/>
    <w:rsid w:val="004E1AB3"/>
    <w:rsid w:val="004E6D19"/>
    <w:rsid w:val="004F5FC9"/>
    <w:rsid w:val="004F796D"/>
    <w:rsid w:val="0050204E"/>
    <w:rsid w:val="00505377"/>
    <w:rsid w:val="0051087A"/>
    <w:rsid w:val="00532161"/>
    <w:rsid w:val="00533E3B"/>
    <w:rsid w:val="00535FC1"/>
    <w:rsid w:val="00542EBC"/>
    <w:rsid w:val="005471F6"/>
    <w:rsid w:val="0055131E"/>
    <w:rsid w:val="005562E5"/>
    <w:rsid w:val="00557730"/>
    <w:rsid w:val="005578B4"/>
    <w:rsid w:val="00561434"/>
    <w:rsid w:val="0057226B"/>
    <w:rsid w:val="005764DE"/>
    <w:rsid w:val="00582916"/>
    <w:rsid w:val="00583CEA"/>
    <w:rsid w:val="00585B20"/>
    <w:rsid w:val="005977A0"/>
    <w:rsid w:val="005B4FB9"/>
    <w:rsid w:val="005C04B3"/>
    <w:rsid w:val="005D58F5"/>
    <w:rsid w:val="005E05DC"/>
    <w:rsid w:val="005F0AFC"/>
    <w:rsid w:val="005F3DCF"/>
    <w:rsid w:val="006018CE"/>
    <w:rsid w:val="0060666A"/>
    <w:rsid w:val="006153E0"/>
    <w:rsid w:val="00616202"/>
    <w:rsid w:val="00633BC0"/>
    <w:rsid w:val="00642EEB"/>
    <w:rsid w:val="00643C8B"/>
    <w:rsid w:val="00645A83"/>
    <w:rsid w:val="00650DD5"/>
    <w:rsid w:val="00651F23"/>
    <w:rsid w:val="0065224F"/>
    <w:rsid w:val="006537A5"/>
    <w:rsid w:val="00656B3B"/>
    <w:rsid w:val="00665C5A"/>
    <w:rsid w:val="00670A95"/>
    <w:rsid w:val="006710D4"/>
    <w:rsid w:val="006840FE"/>
    <w:rsid w:val="006854EF"/>
    <w:rsid w:val="006936D0"/>
    <w:rsid w:val="00694183"/>
    <w:rsid w:val="006944D5"/>
    <w:rsid w:val="006A4729"/>
    <w:rsid w:val="006C7186"/>
    <w:rsid w:val="006D6AFC"/>
    <w:rsid w:val="0070047F"/>
    <w:rsid w:val="0070609F"/>
    <w:rsid w:val="00711E68"/>
    <w:rsid w:val="0071436F"/>
    <w:rsid w:val="00721ACA"/>
    <w:rsid w:val="00733F29"/>
    <w:rsid w:val="00735EC1"/>
    <w:rsid w:val="007554E0"/>
    <w:rsid w:val="007634C2"/>
    <w:rsid w:val="00765236"/>
    <w:rsid w:val="00781A74"/>
    <w:rsid w:val="00782997"/>
    <w:rsid w:val="007831AC"/>
    <w:rsid w:val="0079035B"/>
    <w:rsid w:val="007A1086"/>
    <w:rsid w:val="007A4B44"/>
    <w:rsid w:val="007C1E05"/>
    <w:rsid w:val="007C4469"/>
    <w:rsid w:val="007C7336"/>
    <w:rsid w:val="007D35C2"/>
    <w:rsid w:val="007D712B"/>
    <w:rsid w:val="007D74B8"/>
    <w:rsid w:val="007E33FF"/>
    <w:rsid w:val="007E7FEA"/>
    <w:rsid w:val="007F40D1"/>
    <w:rsid w:val="007F43D0"/>
    <w:rsid w:val="007F55F1"/>
    <w:rsid w:val="007F57F6"/>
    <w:rsid w:val="008032FA"/>
    <w:rsid w:val="008039C7"/>
    <w:rsid w:val="0081043C"/>
    <w:rsid w:val="0082052A"/>
    <w:rsid w:val="008409ED"/>
    <w:rsid w:val="00860A91"/>
    <w:rsid w:val="008618A1"/>
    <w:rsid w:val="00863C0A"/>
    <w:rsid w:val="00866E35"/>
    <w:rsid w:val="0086786B"/>
    <w:rsid w:val="00872366"/>
    <w:rsid w:val="008733C8"/>
    <w:rsid w:val="00886682"/>
    <w:rsid w:val="00890730"/>
    <w:rsid w:val="00890D25"/>
    <w:rsid w:val="00891879"/>
    <w:rsid w:val="00893A92"/>
    <w:rsid w:val="008A2BFB"/>
    <w:rsid w:val="008A55CE"/>
    <w:rsid w:val="008C3C06"/>
    <w:rsid w:val="008C41A2"/>
    <w:rsid w:val="008D09C3"/>
    <w:rsid w:val="008E08B6"/>
    <w:rsid w:val="008E5AD2"/>
    <w:rsid w:val="008F2F06"/>
    <w:rsid w:val="008F465D"/>
    <w:rsid w:val="008F6758"/>
    <w:rsid w:val="00900B93"/>
    <w:rsid w:val="00905D17"/>
    <w:rsid w:val="009151D6"/>
    <w:rsid w:val="00923031"/>
    <w:rsid w:val="00923D2E"/>
    <w:rsid w:val="00934A99"/>
    <w:rsid w:val="009445F7"/>
    <w:rsid w:val="00947441"/>
    <w:rsid w:val="009512E2"/>
    <w:rsid w:val="009619BE"/>
    <w:rsid w:val="00976D69"/>
    <w:rsid w:val="00982B6E"/>
    <w:rsid w:val="00983239"/>
    <w:rsid w:val="00990B8A"/>
    <w:rsid w:val="009A0A77"/>
    <w:rsid w:val="009A1EA2"/>
    <w:rsid w:val="009A512A"/>
    <w:rsid w:val="009A7BAF"/>
    <w:rsid w:val="009B114D"/>
    <w:rsid w:val="009B48AE"/>
    <w:rsid w:val="009B4C62"/>
    <w:rsid w:val="009D12AD"/>
    <w:rsid w:val="009E463B"/>
    <w:rsid w:val="009E4F90"/>
    <w:rsid w:val="009E5891"/>
    <w:rsid w:val="009E6CD0"/>
    <w:rsid w:val="009F349A"/>
    <w:rsid w:val="00A02D56"/>
    <w:rsid w:val="00A06AF1"/>
    <w:rsid w:val="00A10001"/>
    <w:rsid w:val="00A10B06"/>
    <w:rsid w:val="00A2039A"/>
    <w:rsid w:val="00A246A8"/>
    <w:rsid w:val="00A25D07"/>
    <w:rsid w:val="00A27BAA"/>
    <w:rsid w:val="00A33363"/>
    <w:rsid w:val="00A3410E"/>
    <w:rsid w:val="00A35EEC"/>
    <w:rsid w:val="00A6399E"/>
    <w:rsid w:val="00A65F49"/>
    <w:rsid w:val="00A771D8"/>
    <w:rsid w:val="00A81F62"/>
    <w:rsid w:val="00A83CC3"/>
    <w:rsid w:val="00A84CB0"/>
    <w:rsid w:val="00A952D8"/>
    <w:rsid w:val="00AA0C96"/>
    <w:rsid w:val="00AB35E9"/>
    <w:rsid w:val="00AC7F55"/>
    <w:rsid w:val="00AD0AC9"/>
    <w:rsid w:val="00AE0321"/>
    <w:rsid w:val="00AF0D9F"/>
    <w:rsid w:val="00B02893"/>
    <w:rsid w:val="00B079E4"/>
    <w:rsid w:val="00B177D7"/>
    <w:rsid w:val="00B23DF1"/>
    <w:rsid w:val="00B23EB5"/>
    <w:rsid w:val="00B23F63"/>
    <w:rsid w:val="00B24125"/>
    <w:rsid w:val="00B24B37"/>
    <w:rsid w:val="00B32624"/>
    <w:rsid w:val="00B3445E"/>
    <w:rsid w:val="00B35D5C"/>
    <w:rsid w:val="00B410D8"/>
    <w:rsid w:val="00B41488"/>
    <w:rsid w:val="00B575D1"/>
    <w:rsid w:val="00B60C57"/>
    <w:rsid w:val="00B61BCD"/>
    <w:rsid w:val="00B654AC"/>
    <w:rsid w:val="00B66309"/>
    <w:rsid w:val="00B70D1C"/>
    <w:rsid w:val="00B716BA"/>
    <w:rsid w:val="00B737D0"/>
    <w:rsid w:val="00B769D7"/>
    <w:rsid w:val="00BA0DA8"/>
    <w:rsid w:val="00BA3D0E"/>
    <w:rsid w:val="00BA735C"/>
    <w:rsid w:val="00BB1A5B"/>
    <w:rsid w:val="00BB2B30"/>
    <w:rsid w:val="00BB4C6A"/>
    <w:rsid w:val="00BB5FE1"/>
    <w:rsid w:val="00BC104A"/>
    <w:rsid w:val="00BC7B74"/>
    <w:rsid w:val="00BD0020"/>
    <w:rsid w:val="00BD1435"/>
    <w:rsid w:val="00BE1173"/>
    <w:rsid w:val="00BE20C6"/>
    <w:rsid w:val="00BF2656"/>
    <w:rsid w:val="00C04EEB"/>
    <w:rsid w:val="00C1273C"/>
    <w:rsid w:val="00C13078"/>
    <w:rsid w:val="00C140C8"/>
    <w:rsid w:val="00C149D7"/>
    <w:rsid w:val="00C21946"/>
    <w:rsid w:val="00C25C61"/>
    <w:rsid w:val="00C262CD"/>
    <w:rsid w:val="00C35C6C"/>
    <w:rsid w:val="00C40943"/>
    <w:rsid w:val="00C47C85"/>
    <w:rsid w:val="00C53575"/>
    <w:rsid w:val="00C619EC"/>
    <w:rsid w:val="00C65F5A"/>
    <w:rsid w:val="00C70C77"/>
    <w:rsid w:val="00C74C73"/>
    <w:rsid w:val="00C7756A"/>
    <w:rsid w:val="00C81BAE"/>
    <w:rsid w:val="00C95FCF"/>
    <w:rsid w:val="00CA5A40"/>
    <w:rsid w:val="00CA6286"/>
    <w:rsid w:val="00CC311F"/>
    <w:rsid w:val="00CC46C3"/>
    <w:rsid w:val="00CC7375"/>
    <w:rsid w:val="00CC7C07"/>
    <w:rsid w:val="00CD3DDD"/>
    <w:rsid w:val="00CD4376"/>
    <w:rsid w:val="00D0579F"/>
    <w:rsid w:val="00D06043"/>
    <w:rsid w:val="00D14112"/>
    <w:rsid w:val="00D15140"/>
    <w:rsid w:val="00D2389B"/>
    <w:rsid w:val="00D31235"/>
    <w:rsid w:val="00D31890"/>
    <w:rsid w:val="00D334D3"/>
    <w:rsid w:val="00D33E7B"/>
    <w:rsid w:val="00D402CA"/>
    <w:rsid w:val="00D4223A"/>
    <w:rsid w:val="00D47EFE"/>
    <w:rsid w:val="00D67A21"/>
    <w:rsid w:val="00D75018"/>
    <w:rsid w:val="00D772AD"/>
    <w:rsid w:val="00D83BD4"/>
    <w:rsid w:val="00D84B5A"/>
    <w:rsid w:val="00D9044F"/>
    <w:rsid w:val="00D904CC"/>
    <w:rsid w:val="00D92430"/>
    <w:rsid w:val="00D96569"/>
    <w:rsid w:val="00DA4953"/>
    <w:rsid w:val="00DA6747"/>
    <w:rsid w:val="00DB6CAF"/>
    <w:rsid w:val="00DD09D8"/>
    <w:rsid w:val="00DE6DC3"/>
    <w:rsid w:val="00DF0849"/>
    <w:rsid w:val="00DF4DBA"/>
    <w:rsid w:val="00DF714D"/>
    <w:rsid w:val="00E05523"/>
    <w:rsid w:val="00E12DD7"/>
    <w:rsid w:val="00E174EC"/>
    <w:rsid w:val="00E24AED"/>
    <w:rsid w:val="00E2712B"/>
    <w:rsid w:val="00E318B1"/>
    <w:rsid w:val="00E35C43"/>
    <w:rsid w:val="00E45741"/>
    <w:rsid w:val="00E45C41"/>
    <w:rsid w:val="00E51665"/>
    <w:rsid w:val="00E714D7"/>
    <w:rsid w:val="00E804A2"/>
    <w:rsid w:val="00E8169B"/>
    <w:rsid w:val="00E83E89"/>
    <w:rsid w:val="00E9726E"/>
    <w:rsid w:val="00EA6BE8"/>
    <w:rsid w:val="00EA6CDD"/>
    <w:rsid w:val="00EB44DB"/>
    <w:rsid w:val="00EC3EB8"/>
    <w:rsid w:val="00EC738A"/>
    <w:rsid w:val="00ED3100"/>
    <w:rsid w:val="00EE1CC7"/>
    <w:rsid w:val="00EF05D0"/>
    <w:rsid w:val="00EF1E5E"/>
    <w:rsid w:val="00EF48A8"/>
    <w:rsid w:val="00F02669"/>
    <w:rsid w:val="00F25B27"/>
    <w:rsid w:val="00F25F98"/>
    <w:rsid w:val="00F47317"/>
    <w:rsid w:val="00F50EC4"/>
    <w:rsid w:val="00F5585A"/>
    <w:rsid w:val="00F62E49"/>
    <w:rsid w:val="00F640C0"/>
    <w:rsid w:val="00F805EC"/>
    <w:rsid w:val="00F80C54"/>
    <w:rsid w:val="00FB1B8A"/>
    <w:rsid w:val="00FB6992"/>
    <w:rsid w:val="00FC3384"/>
    <w:rsid w:val="00FC6C08"/>
    <w:rsid w:val="00FD7D40"/>
    <w:rsid w:val="00FE7DC2"/>
    <w:rsid w:val="00FF1CBD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FBB3"/>
  <w15:docId w15:val="{37AE165A-E7AD-4BB5-B332-341398C9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Wingdings" w:eastAsia="Times New Roman" w:hAnsi="Wingdings" w:cs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  <w:sz w:val="20"/>
    </w:rPr>
  </w:style>
  <w:style w:type="character" w:customStyle="1" w:styleId="WW8Num10z1">
    <w:name w:val="WW8Num10z1"/>
    <w:rPr>
      <w:rFonts w:ascii="Courier New" w:hAnsi="Courier New"/>
      <w:sz w:val="20"/>
    </w:rPr>
  </w:style>
  <w:style w:type="character" w:customStyle="1" w:styleId="WW8Num10z2">
    <w:name w:val="WW8Num10z2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  <w:sz w:val="20"/>
    </w:rPr>
  </w:style>
  <w:style w:type="character" w:customStyle="1" w:styleId="WW8Num11z1">
    <w:name w:val="WW8Num11z1"/>
    <w:rPr>
      <w:rFonts w:ascii="Courier New" w:hAnsi="Courier New"/>
      <w:sz w:val="20"/>
    </w:rPr>
  </w:style>
  <w:style w:type="character" w:customStyle="1" w:styleId="WW8Num11z2">
    <w:name w:val="WW8Num11z2"/>
    <w:rPr>
      <w:rFonts w:ascii="Wingdings" w:hAnsi="Wingdings"/>
      <w:sz w:val="20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Symbol" w:hAnsi="Symbol"/>
      <w:sz w:val="20"/>
    </w:rPr>
  </w:style>
  <w:style w:type="character" w:customStyle="1" w:styleId="WW8Num20z1">
    <w:name w:val="WW8Num20z1"/>
    <w:rPr>
      <w:rFonts w:ascii="Courier New" w:hAnsi="Courier New"/>
      <w:sz w:val="20"/>
    </w:rPr>
  </w:style>
  <w:style w:type="character" w:customStyle="1" w:styleId="WW8Num20z2">
    <w:name w:val="WW8Num20z2"/>
    <w:rPr>
      <w:rFonts w:ascii="Wingdings" w:hAnsi="Wingdings"/>
      <w:sz w:val="20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  <w:sz w:val="20"/>
    </w:rPr>
  </w:style>
  <w:style w:type="character" w:customStyle="1" w:styleId="WW8Num22z1">
    <w:name w:val="WW8Num22z1"/>
    <w:rPr>
      <w:rFonts w:ascii="Courier New" w:hAnsi="Courier New"/>
      <w:sz w:val="20"/>
    </w:rPr>
  </w:style>
  <w:style w:type="character" w:customStyle="1" w:styleId="WW8Num22z2">
    <w:name w:val="WW8Num22z2"/>
    <w:rPr>
      <w:rFonts w:ascii="Wingdings" w:hAnsi="Wingdings"/>
      <w:sz w:val="2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  <w:sz w:val="20"/>
    </w:rPr>
  </w:style>
  <w:style w:type="character" w:customStyle="1" w:styleId="WW8Num35z1">
    <w:name w:val="WW8Num35z1"/>
    <w:rPr>
      <w:rFonts w:ascii="Courier New" w:hAnsi="Courier New"/>
      <w:sz w:val="20"/>
    </w:rPr>
  </w:style>
  <w:style w:type="character" w:customStyle="1" w:styleId="WW8Num35z2">
    <w:name w:val="WW8Num35z2"/>
    <w:rPr>
      <w:rFonts w:ascii="Wingdings" w:hAnsi="Wingdings"/>
      <w:sz w:val="20"/>
    </w:rPr>
  </w:style>
  <w:style w:type="character" w:customStyle="1" w:styleId="WW8Num36z0">
    <w:name w:val="WW8Num36z0"/>
    <w:rPr>
      <w:rFonts w:ascii="Symbol" w:hAnsi="Symbol"/>
      <w:sz w:val="20"/>
    </w:rPr>
  </w:style>
  <w:style w:type="character" w:customStyle="1" w:styleId="WW8Num36z1">
    <w:name w:val="WW8Num36z1"/>
    <w:rPr>
      <w:rFonts w:ascii="Courier New" w:hAnsi="Courier New"/>
      <w:sz w:val="20"/>
    </w:rPr>
  </w:style>
  <w:style w:type="character" w:customStyle="1" w:styleId="WW8Num36z2">
    <w:name w:val="WW8Num36z2"/>
    <w:rPr>
      <w:rFonts w:ascii="Wingdings" w:hAnsi="Wingdings"/>
      <w:sz w:val="20"/>
    </w:rPr>
  </w:style>
  <w:style w:type="character" w:customStyle="1" w:styleId="WW8Num37z0">
    <w:name w:val="WW8Num37z0"/>
    <w:rPr>
      <w:rFonts w:ascii="Symbol" w:hAnsi="Symbol"/>
      <w:sz w:val="20"/>
    </w:rPr>
  </w:style>
  <w:style w:type="character" w:customStyle="1" w:styleId="WW8Num37z1">
    <w:name w:val="WW8Num37z1"/>
    <w:rPr>
      <w:rFonts w:ascii="Courier New" w:hAnsi="Courier New"/>
      <w:sz w:val="20"/>
    </w:rPr>
  </w:style>
  <w:style w:type="character" w:customStyle="1" w:styleId="WW8Num37z2">
    <w:name w:val="WW8Num37z2"/>
    <w:rPr>
      <w:rFonts w:ascii="Wingdings" w:hAnsi="Wingdings"/>
      <w:sz w:val="20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40z0">
    <w:name w:val="WW8Num40z0"/>
    <w:rPr>
      <w:rFonts w:ascii="Symbol" w:hAnsi="Symbol"/>
      <w:color w:val="auto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DefaultParagraphFont1">
    <w:name w:val="Default Paragraph Font1"/>
  </w:style>
  <w:style w:type="character" w:customStyle="1" w:styleId="bodytext1">
    <w:name w:val="bodytext1"/>
    <w:rPr>
      <w:rFonts w:ascii="Arial" w:hAnsi="Arial" w:cs="Arial"/>
      <w:color w:val="000000"/>
      <w:sz w:val="18"/>
      <w:szCs w:val="18"/>
    </w:rPr>
  </w:style>
  <w:style w:type="character" w:styleId="Textoennegrita">
    <w:name w:val="Strong"/>
    <w:qFormat/>
    <w:rPr>
      <w:b/>
      <w:bCs/>
    </w:rPr>
  </w:style>
  <w:style w:type="character" w:customStyle="1" w:styleId="CharChar">
    <w:name w:val="Char Char"/>
    <w:rPr>
      <w:rFonts w:ascii="Tahoma" w:hAnsi="Tahoma" w:cs="Tahoma"/>
      <w:sz w:val="16"/>
      <w:szCs w:val="16"/>
    </w:rPr>
  </w:style>
  <w:style w:type="character" w:customStyle="1" w:styleId="CharChar1">
    <w:name w:val="Char Char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semiHidden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semiHidden/>
    <w:rPr>
      <w:rFonts w:ascii="Arial" w:hAnsi="Arial"/>
      <w:sz w:val="22"/>
      <w:szCs w:val="20"/>
    </w:rPr>
  </w:style>
  <w:style w:type="paragraph" w:styleId="Lista">
    <w:name w:val="List"/>
    <w:basedOn w:val="Textoindependiente"/>
    <w:semiHidden/>
    <w:rPr>
      <w:rFonts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maintxt">
    <w:name w:val="maintxt"/>
    <w:basedOn w:val="Normal"/>
    <w:pPr>
      <w:spacing w:before="75" w:after="150"/>
      <w:ind w:left="150" w:right="300"/>
    </w:pPr>
    <w:rPr>
      <w:rFonts w:ascii="Verdana" w:hAnsi="Verdana"/>
      <w:color w:val="666666"/>
      <w:sz w:val="15"/>
      <w:szCs w:val="15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JobD">
    <w:name w:val="$JobD"/>
    <w:rsid w:val="00C7756A"/>
    <w:pPr>
      <w:widowControl w:val="0"/>
      <w:tabs>
        <w:tab w:val="left" w:pos="-720"/>
      </w:tabs>
      <w:suppressAutoHyphens/>
    </w:pPr>
    <w:rPr>
      <w:rFonts w:ascii="Arial" w:hAnsi="Arial"/>
    </w:rPr>
  </w:style>
  <w:style w:type="table" w:styleId="Tablaconcuadrcula">
    <w:name w:val="Table Grid"/>
    <w:basedOn w:val="Tablanormal"/>
    <w:uiPriority w:val="59"/>
    <w:rsid w:val="003F4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4F796D"/>
    <w:pPr>
      <w:suppressAutoHyphens w:val="0"/>
      <w:spacing w:before="100" w:beforeAutospacing="1" w:after="100" w:afterAutospacing="1"/>
    </w:pPr>
    <w:rPr>
      <w:lang w:eastAsia="en-US"/>
    </w:rPr>
  </w:style>
  <w:style w:type="paragraph" w:customStyle="1" w:styleId="jobd0">
    <w:name w:val="jobd"/>
    <w:basedOn w:val="Normal"/>
    <w:rsid w:val="00BA3D0E"/>
    <w:pPr>
      <w:suppressAutoHyphens w:val="0"/>
      <w:spacing w:before="100" w:beforeAutospacing="1" w:after="100" w:afterAutospacing="1"/>
    </w:pPr>
    <w:rPr>
      <w:lang w:eastAsia="en-US"/>
    </w:rPr>
  </w:style>
  <w:style w:type="paragraph" w:styleId="Sinespaciado">
    <w:name w:val="No Spacing"/>
    <w:uiPriority w:val="99"/>
    <w:qFormat/>
    <w:rsid w:val="00B177D7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A4729"/>
    <w:pPr>
      <w:suppressAutoHyphens w:val="0"/>
      <w:spacing w:before="100" w:beforeAutospacing="1" w:after="100" w:afterAutospacing="1"/>
    </w:pPr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16bd6-3493-4f97-a43b-20a6ca9ea37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0F550FAC82C24A955ED561241B02D2" ma:contentTypeVersion="14" ma:contentTypeDescription="Crear nuevo documento." ma:contentTypeScope="" ma:versionID="f8a0bd46da14b14289c19e58cbbb9d97">
  <xsd:schema xmlns:xsd="http://www.w3.org/2001/XMLSchema" xmlns:xs="http://www.w3.org/2001/XMLSchema" xmlns:p="http://schemas.microsoft.com/office/2006/metadata/properties" xmlns:ns2="ddb16bd6-3493-4f97-a43b-20a6ca9ea37e" xmlns:ns3="72981e1f-32a2-4bad-994f-eed5f49c41b0" targetNamespace="http://schemas.microsoft.com/office/2006/metadata/properties" ma:root="true" ma:fieldsID="329b8393de86c876404f738285d2beba" ns2:_="" ns3:_="">
    <xsd:import namespace="ddb16bd6-3493-4f97-a43b-20a6ca9ea37e"/>
    <xsd:import namespace="72981e1f-32a2-4bad-994f-eed5f49c4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16bd6-3493-4f97-a43b-20a6ca9ea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3a563c50-d6bb-4947-802a-aec6e365a9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81e1f-32a2-4bad-994f-eed5f49c4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32705B-A8F1-4B58-8E5B-D74C9550C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D93821-351E-4279-A667-32FBA37F69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1A2A33-441E-4033-8B7E-370BB902F997}">
  <ds:schemaRefs>
    <ds:schemaRef ds:uri="http://schemas.microsoft.com/office/2006/metadata/properties"/>
    <ds:schemaRef ds:uri="http://schemas.microsoft.com/office/infopath/2007/PartnerControls"/>
    <ds:schemaRef ds:uri="ddb16bd6-3493-4f97-a43b-20a6ca9ea37e"/>
  </ds:schemaRefs>
</ds:datastoreItem>
</file>

<file path=customXml/itemProps4.xml><?xml version="1.0" encoding="utf-8"?>
<ds:datastoreItem xmlns:ds="http://schemas.openxmlformats.org/officeDocument/2006/customXml" ds:itemID="{156B3443-92DF-48C7-9917-69D6093625DB}"/>
</file>

<file path=docMetadata/LabelInfo.xml><?xml version="1.0" encoding="utf-8"?>
<clbl:labelList xmlns:clbl="http://schemas.microsoft.com/office/2020/mipLabelMetadata">
  <clbl:label id="{f1a80aaa-2e6a-4747-acd4-7e383c38fe68}" enabled="0" method="" siteId="{f1a80aaa-2e6a-4747-acd4-7e383c38fe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257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Vail GM Position Profile</vt:lpstr>
      <vt:lpstr>Vail GM Position Profile</vt:lpstr>
    </vt:vector>
  </TitlesOfParts>
  <Company>Eden Roc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Vail GM Position Profile</dc:title>
  <dc:subject/>
  <dc:creator>Jimmy Rayo</dc:creator>
  <cp:keywords/>
  <cp:lastModifiedBy>Melisa Taormina</cp:lastModifiedBy>
  <cp:revision>114</cp:revision>
  <cp:lastPrinted>2015-06-27T14:36:00Z</cp:lastPrinted>
  <dcterms:created xsi:type="dcterms:W3CDTF">2024-06-10T13:46:00Z</dcterms:created>
  <dcterms:modified xsi:type="dcterms:W3CDTF">2024-07-05T14:21:00Z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0x010100290F550FAC82C24A955ED561241B02D2</vt:lpwstr>
  </property>
  <property fmtid="{D5CDD505-2E9C-101B-9397-08002B2CF9AE}" pid="3" name="MediaServiceImageTags">
    <vt:lpwstr/>
  </property>
</Properties>
</file>